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9548B1" w:rsidRDefault="009548B1">
      <w:pPr>
        <w:rPr>
          <w:rFonts w:ascii="Arial" w:hAnsi="Arial"/>
          <w:bCs/>
        </w:rPr>
      </w:pPr>
      <w:r>
        <w:rPr>
          <w:rFonts w:ascii="Arial" w:eastAsia="Arial" w:hAnsi="Arial"/>
        </w:rPr>
        <w:t xml:space="preserve">              </w:t>
      </w:r>
      <w:r w:rsidR="00383C6A">
        <w:rPr>
          <w:rFonts w:ascii="Arial" w:hAnsi="Arial"/>
          <w:noProof/>
        </w:rPr>
        <w:drawing>
          <wp:inline distT="0" distB="0" distL="0" distR="0">
            <wp:extent cx="569595" cy="800735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80073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48B1" w:rsidRPr="00514EB5" w:rsidRDefault="00A07432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</w:t>
      </w:r>
      <w:r w:rsidR="002A2648">
        <w:rPr>
          <w:rFonts w:ascii="Times New Roman" w:hAnsi="Times New Roman" w:cs="Times New Roman"/>
          <w:bCs/>
        </w:rPr>
        <w:t xml:space="preserve">  </w:t>
      </w:r>
      <w:r w:rsidR="009548B1" w:rsidRPr="00514EB5">
        <w:rPr>
          <w:rFonts w:ascii="Times New Roman" w:hAnsi="Times New Roman" w:cs="Times New Roman"/>
          <w:bCs/>
        </w:rPr>
        <w:t>R E P U B L I K A    H R V A T S K A</w:t>
      </w:r>
    </w:p>
    <w:p w:rsidR="009548B1" w:rsidRPr="00514EB5" w:rsidRDefault="009548B1">
      <w:pPr>
        <w:rPr>
          <w:rFonts w:ascii="Times New Roman" w:eastAsia="Arial" w:hAnsi="Times New Roman" w:cs="Times New Roman"/>
          <w:bCs/>
        </w:rPr>
      </w:pPr>
      <w:r w:rsidRPr="00514EB5">
        <w:rPr>
          <w:rFonts w:ascii="Times New Roman" w:hAnsi="Times New Roman" w:cs="Times New Roman"/>
          <w:bCs/>
        </w:rPr>
        <w:t>KRAPINSKO ZAGORSKA ŽUPANIJA</w:t>
      </w:r>
    </w:p>
    <w:p w:rsidR="009548B1" w:rsidRPr="00514EB5" w:rsidRDefault="009548B1">
      <w:pPr>
        <w:rPr>
          <w:rFonts w:ascii="Times New Roman" w:eastAsia="Arial" w:hAnsi="Times New Roman" w:cs="Times New Roman"/>
          <w:bCs/>
        </w:rPr>
      </w:pPr>
      <w:r w:rsidRPr="00514EB5">
        <w:rPr>
          <w:rFonts w:ascii="Times New Roman" w:eastAsia="Arial" w:hAnsi="Times New Roman" w:cs="Times New Roman"/>
          <w:bCs/>
        </w:rPr>
        <w:t xml:space="preserve">              </w:t>
      </w:r>
      <w:r w:rsidRPr="00514EB5">
        <w:rPr>
          <w:rFonts w:ascii="Times New Roman" w:hAnsi="Times New Roman" w:cs="Times New Roman"/>
          <w:bCs/>
        </w:rPr>
        <w:t>GRAD PREGRADA</w:t>
      </w:r>
    </w:p>
    <w:p w:rsidR="009548B1" w:rsidRPr="00514EB5" w:rsidRDefault="009548B1">
      <w:pPr>
        <w:rPr>
          <w:rFonts w:ascii="Times New Roman" w:hAnsi="Times New Roman" w:cs="Times New Roman"/>
          <w:bCs/>
        </w:rPr>
      </w:pPr>
      <w:r w:rsidRPr="00514EB5">
        <w:rPr>
          <w:rFonts w:ascii="Times New Roman" w:eastAsia="Arial" w:hAnsi="Times New Roman" w:cs="Times New Roman"/>
          <w:bCs/>
        </w:rPr>
        <w:t xml:space="preserve">              </w:t>
      </w:r>
      <w:r w:rsidRPr="00514EB5">
        <w:rPr>
          <w:rFonts w:ascii="Times New Roman" w:hAnsi="Times New Roman" w:cs="Times New Roman"/>
          <w:bCs/>
        </w:rPr>
        <w:t>GRADONAČELNIK</w:t>
      </w:r>
    </w:p>
    <w:p w:rsidR="009548B1" w:rsidRPr="00514EB5" w:rsidRDefault="009548B1">
      <w:pPr>
        <w:rPr>
          <w:rFonts w:ascii="Times New Roman" w:hAnsi="Times New Roman" w:cs="Times New Roman"/>
          <w:bCs/>
        </w:rPr>
      </w:pPr>
    </w:p>
    <w:p w:rsidR="009548B1" w:rsidRPr="00514EB5" w:rsidRDefault="00D01651">
      <w:pPr>
        <w:rPr>
          <w:rFonts w:ascii="Times New Roman" w:hAnsi="Times New Roman" w:cs="Times New Roman"/>
          <w:bCs/>
        </w:rPr>
      </w:pPr>
      <w:r w:rsidRPr="00514EB5">
        <w:rPr>
          <w:rFonts w:ascii="Times New Roman" w:hAnsi="Times New Roman" w:cs="Times New Roman"/>
          <w:bCs/>
        </w:rPr>
        <w:t xml:space="preserve">KLASA: </w:t>
      </w:r>
      <w:r w:rsidR="000B04B5">
        <w:rPr>
          <w:rFonts w:ascii="Times New Roman" w:hAnsi="Times New Roman" w:cs="Times New Roman"/>
          <w:bCs/>
        </w:rPr>
        <w:t>302-01/20-01/11</w:t>
      </w:r>
    </w:p>
    <w:p w:rsidR="009548B1" w:rsidRPr="00514EB5" w:rsidRDefault="00514EB5">
      <w:pPr>
        <w:rPr>
          <w:rFonts w:ascii="Times New Roman" w:hAnsi="Times New Roman" w:cs="Times New Roman"/>
          <w:bCs/>
        </w:rPr>
      </w:pPr>
      <w:r w:rsidRPr="00514EB5">
        <w:rPr>
          <w:rFonts w:ascii="Times New Roman" w:hAnsi="Times New Roman" w:cs="Times New Roman"/>
          <w:bCs/>
        </w:rPr>
        <w:t>URBROJ:</w:t>
      </w:r>
      <w:r w:rsidR="00637645">
        <w:rPr>
          <w:rFonts w:ascii="Times New Roman" w:hAnsi="Times New Roman" w:cs="Times New Roman"/>
          <w:bCs/>
        </w:rPr>
        <w:t xml:space="preserve"> </w:t>
      </w:r>
      <w:r w:rsidRPr="00514EB5">
        <w:rPr>
          <w:rFonts w:ascii="Times New Roman" w:hAnsi="Times New Roman" w:cs="Times New Roman"/>
          <w:bCs/>
        </w:rPr>
        <w:t>2214/01-02-</w:t>
      </w:r>
      <w:r w:rsidR="00A07432">
        <w:rPr>
          <w:rFonts w:ascii="Times New Roman" w:hAnsi="Times New Roman" w:cs="Times New Roman"/>
          <w:bCs/>
        </w:rPr>
        <w:t>20</w:t>
      </w:r>
      <w:r w:rsidRPr="00514EB5">
        <w:rPr>
          <w:rFonts w:ascii="Times New Roman" w:hAnsi="Times New Roman" w:cs="Times New Roman"/>
          <w:bCs/>
        </w:rPr>
        <w:t>-</w:t>
      </w:r>
      <w:r w:rsidR="00F5114B">
        <w:rPr>
          <w:rFonts w:ascii="Times New Roman" w:hAnsi="Times New Roman" w:cs="Times New Roman"/>
          <w:bCs/>
        </w:rPr>
        <w:t>2</w:t>
      </w:r>
    </w:p>
    <w:p w:rsidR="009548B1" w:rsidRPr="00514EB5" w:rsidRDefault="00D01651">
      <w:pPr>
        <w:rPr>
          <w:rFonts w:ascii="Times New Roman" w:hAnsi="Times New Roman" w:cs="Times New Roman"/>
          <w:bCs/>
        </w:rPr>
      </w:pPr>
      <w:r w:rsidRPr="00514EB5">
        <w:rPr>
          <w:rFonts w:ascii="Times New Roman" w:hAnsi="Times New Roman" w:cs="Times New Roman"/>
          <w:bCs/>
        </w:rPr>
        <w:t>Pregrada,</w:t>
      </w:r>
      <w:r w:rsidR="000B04B5">
        <w:rPr>
          <w:rFonts w:ascii="Times New Roman" w:hAnsi="Times New Roman" w:cs="Times New Roman"/>
          <w:bCs/>
        </w:rPr>
        <w:t xml:space="preserve"> 09.12.</w:t>
      </w:r>
      <w:r w:rsidR="00F5114B">
        <w:rPr>
          <w:rFonts w:ascii="Times New Roman" w:hAnsi="Times New Roman" w:cs="Times New Roman"/>
          <w:bCs/>
        </w:rPr>
        <w:t xml:space="preserve"> </w:t>
      </w:r>
      <w:r w:rsidR="00A07432">
        <w:rPr>
          <w:rFonts w:ascii="Times New Roman" w:hAnsi="Times New Roman" w:cs="Times New Roman"/>
          <w:bCs/>
        </w:rPr>
        <w:t>2020.</w:t>
      </w:r>
    </w:p>
    <w:p w:rsidR="009548B1" w:rsidRPr="00514EB5" w:rsidRDefault="009548B1">
      <w:pPr>
        <w:rPr>
          <w:rFonts w:ascii="Times New Roman" w:hAnsi="Times New Roman" w:cs="Times New Roman"/>
          <w:bCs/>
        </w:rPr>
      </w:pPr>
    </w:p>
    <w:p w:rsidR="009548B1" w:rsidRPr="00514EB5" w:rsidRDefault="009548B1">
      <w:pPr>
        <w:rPr>
          <w:rFonts w:ascii="Times New Roman" w:eastAsia="Arial" w:hAnsi="Times New Roman" w:cs="Times New Roman"/>
        </w:rPr>
      </w:pPr>
      <w:r w:rsidRPr="00514EB5">
        <w:rPr>
          <w:rFonts w:ascii="Times New Roman" w:eastAsia="Arial" w:hAnsi="Times New Roman" w:cs="Times New Roman"/>
        </w:rPr>
        <w:t xml:space="preserve">                                                                                                    </w:t>
      </w:r>
      <w:r w:rsidRPr="00514EB5">
        <w:rPr>
          <w:rFonts w:ascii="Times New Roman" w:hAnsi="Times New Roman" w:cs="Times New Roman"/>
        </w:rPr>
        <w:t>GRADSKOM VIJEĆU</w:t>
      </w:r>
    </w:p>
    <w:p w:rsidR="009548B1" w:rsidRPr="00514EB5" w:rsidRDefault="009548B1">
      <w:pPr>
        <w:rPr>
          <w:rFonts w:ascii="Times New Roman" w:hAnsi="Times New Roman" w:cs="Times New Roman"/>
        </w:rPr>
      </w:pPr>
      <w:r w:rsidRPr="00514EB5">
        <w:rPr>
          <w:rFonts w:ascii="Times New Roman" w:eastAsia="Arial" w:hAnsi="Times New Roman" w:cs="Times New Roman"/>
        </w:rPr>
        <w:t xml:space="preserve">                                                                                                    </w:t>
      </w:r>
      <w:r w:rsidRPr="00514EB5">
        <w:rPr>
          <w:rFonts w:ascii="Times New Roman" w:hAnsi="Times New Roman" w:cs="Times New Roman"/>
        </w:rPr>
        <w:t>GRADA PREGRADE</w:t>
      </w:r>
    </w:p>
    <w:p w:rsidR="009548B1" w:rsidRPr="00514EB5" w:rsidRDefault="009548B1">
      <w:pPr>
        <w:rPr>
          <w:rFonts w:ascii="Times New Roman" w:hAnsi="Times New Roman" w:cs="Times New Roman"/>
        </w:rPr>
      </w:pPr>
    </w:p>
    <w:p w:rsidR="009548B1" w:rsidRPr="00514EB5" w:rsidRDefault="009548B1">
      <w:pPr>
        <w:rPr>
          <w:rFonts w:ascii="Times New Roman" w:hAnsi="Times New Roman" w:cs="Times New Roman"/>
        </w:rPr>
      </w:pPr>
    </w:p>
    <w:p w:rsidR="009548B1" w:rsidRPr="00514EB5" w:rsidRDefault="009548B1">
      <w:pPr>
        <w:rPr>
          <w:rFonts w:ascii="Times New Roman" w:hAnsi="Times New Roman" w:cs="Times New Roman"/>
        </w:rPr>
      </w:pPr>
    </w:p>
    <w:p w:rsidR="009548B1" w:rsidRPr="00514EB5" w:rsidRDefault="009548B1">
      <w:pPr>
        <w:rPr>
          <w:rFonts w:ascii="Times New Roman" w:hAnsi="Times New Roman" w:cs="Times New Roman"/>
        </w:rPr>
      </w:pPr>
    </w:p>
    <w:p w:rsidR="009548B1" w:rsidRPr="00514EB5" w:rsidRDefault="009548B1">
      <w:pPr>
        <w:rPr>
          <w:rFonts w:ascii="Times New Roman" w:hAnsi="Times New Roman" w:cs="Times New Roman"/>
        </w:rPr>
      </w:pPr>
    </w:p>
    <w:p w:rsidR="009548B1" w:rsidRPr="00514EB5" w:rsidRDefault="009548B1">
      <w:pPr>
        <w:rPr>
          <w:rFonts w:ascii="Times New Roman" w:hAnsi="Times New Roman" w:cs="Times New Roman"/>
        </w:rPr>
      </w:pPr>
    </w:p>
    <w:p w:rsidR="009548B1" w:rsidRPr="00514EB5" w:rsidRDefault="009548B1">
      <w:pPr>
        <w:ind w:left="993" w:hanging="993"/>
        <w:rPr>
          <w:rFonts w:ascii="Times New Roman" w:hAnsi="Times New Roman" w:cs="Times New Roman"/>
        </w:rPr>
      </w:pPr>
      <w:r w:rsidRPr="00514EB5">
        <w:rPr>
          <w:rFonts w:ascii="Times New Roman" w:hAnsi="Times New Roman" w:cs="Times New Roman"/>
        </w:rPr>
        <w:t>Pre</w:t>
      </w:r>
      <w:r w:rsidR="00A62C7D">
        <w:rPr>
          <w:rFonts w:ascii="Times New Roman" w:hAnsi="Times New Roman" w:cs="Times New Roman"/>
        </w:rPr>
        <w:t xml:space="preserve">dmet: </w:t>
      </w:r>
      <w:bookmarkStart w:id="0" w:name="_Hlk532287395"/>
      <w:r w:rsidR="00A62C7D" w:rsidRPr="00514EB5">
        <w:rPr>
          <w:rFonts w:ascii="Times New Roman" w:hAnsi="Times New Roman" w:cs="Times New Roman"/>
        </w:rPr>
        <w:t>Izv</w:t>
      </w:r>
      <w:r w:rsidR="00A62C7D">
        <w:rPr>
          <w:rFonts w:ascii="Times New Roman" w:hAnsi="Times New Roman" w:cs="Times New Roman"/>
        </w:rPr>
        <w:t>ješće o provedbi Strateškog plana gospodarskog razvoja Grada Pregrade za 201</w:t>
      </w:r>
      <w:r w:rsidR="00A07432">
        <w:rPr>
          <w:rFonts w:ascii="Times New Roman" w:hAnsi="Times New Roman" w:cs="Times New Roman"/>
        </w:rPr>
        <w:t>9</w:t>
      </w:r>
      <w:r w:rsidR="00A62C7D">
        <w:rPr>
          <w:rFonts w:ascii="Times New Roman" w:hAnsi="Times New Roman" w:cs="Times New Roman"/>
        </w:rPr>
        <w:t>.g.</w:t>
      </w:r>
      <w:bookmarkEnd w:id="0"/>
    </w:p>
    <w:p w:rsidR="009548B1" w:rsidRDefault="009548B1">
      <w:pPr>
        <w:rPr>
          <w:rFonts w:ascii="Times New Roman" w:hAnsi="Times New Roman" w:cs="Times New Roman"/>
        </w:rPr>
      </w:pPr>
    </w:p>
    <w:p w:rsidR="00C51027" w:rsidRPr="00514EB5" w:rsidRDefault="00C51027">
      <w:pPr>
        <w:rPr>
          <w:rFonts w:ascii="Times New Roman" w:hAnsi="Times New Roman" w:cs="Times New Roman"/>
        </w:rPr>
      </w:pPr>
    </w:p>
    <w:p w:rsidR="009548B1" w:rsidRDefault="009548B1" w:rsidP="00A62C7D">
      <w:pPr>
        <w:keepNext/>
        <w:tabs>
          <w:tab w:val="left" w:pos="288"/>
        </w:tabs>
        <w:jc w:val="both"/>
        <w:rPr>
          <w:rFonts w:ascii="Times New Roman" w:hAnsi="Times New Roman" w:cs="Times New Roman"/>
        </w:rPr>
      </w:pPr>
      <w:r w:rsidRPr="00514EB5">
        <w:rPr>
          <w:rFonts w:ascii="Times New Roman" w:hAnsi="Times New Roman" w:cs="Times New Roman"/>
        </w:rPr>
        <w:tab/>
      </w:r>
      <w:r w:rsidRPr="00514EB5">
        <w:rPr>
          <w:rFonts w:ascii="Times New Roman" w:hAnsi="Times New Roman" w:cs="Times New Roman"/>
        </w:rPr>
        <w:tab/>
      </w:r>
      <w:r w:rsidR="00A62C7D">
        <w:rPr>
          <w:rFonts w:ascii="Times New Roman" w:hAnsi="Times New Roman" w:cs="Times New Roman"/>
        </w:rPr>
        <w:t>Strateškim planom gospodarskog razvoja Grada Pregrade propisano je da Upravni odjeli Grada Pregrade na čelu s pročelnicima podnose Gradskom vijeću Grada Pregrade jednom godišnje Izvješće o provedbi Strateškog plana gospodarskog razvoja Grada Pregrade.</w:t>
      </w:r>
    </w:p>
    <w:p w:rsidR="00A62C7D" w:rsidRPr="00514EB5" w:rsidRDefault="00A62C7D" w:rsidP="00A62C7D">
      <w:pPr>
        <w:keepNext/>
        <w:tabs>
          <w:tab w:val="left" w:pos="288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U tom smislu podnosi se  Gradskom vijeću Grada Pregrade Izvješće o provedbi Strateškog plana gospodarskog razvoja Grada Pregrade za 201</w:t>
      </w:r>
      <w:r w:rsidR="00A07432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.g.</w:t>
      </w:r>
    </w:p>
    <w:p w:rsidR="009548B1" w:rsidRPr="00514EB5" w:rsidRDefault="009548B1">
      <w:pPr>
        <w:ind w:firstLine="708"/>
        <w:rPr>
          <w:rFonts w:ascii="Times New Roman" w:hAnsi="Times New Roman" w:cs="Times New Roman"/>
        </w:rPr>
      </w:pPr>
      <w:r w:rsidRPr="00514EB5">
        <w:rPr>
          <w:rFonts w:ascii="Times New Roman" w:hAnsi="Times New Roman" w:cs="Times New Roman"/>
        </w:rPr>
        <w:t>Predlaže se Gradskom vijeću Grada Pre</w:t>
      </w:r>
      <w:r w:rsidR="00A62C7D">
        <w:rPr>
          <w:rFonts w:ascii="Times New Roman" w:hAnsi="Times New Roman" w:cs="Times New Roman"/>
        </w:rPr>
        <w:t xml:space="preserve">grade  da razmotri i prihvati </w:t>
      </w:r>
      <w:r w:rsidR="00A62C7D" w:rsidRPr="00514EB5">
        <w:rPr>
          <w:rFonts w:ascii="Times New Roman" w:hAnsi="Times New Roman" w:cs="Times New Roman"/>
        </w:rPr>
        <w:t>Izv</w:t>
      </w:r>
      <w:r w:rsidR="00A62C7D">
        <w:rPr>
          <w:rFonts w:ascii="Times New Roman" w:hAnsi="Times New Roman" w:cs="Times New Roman"/>
        </w:rPr>
        <w:t>ješće o provedbi Strateškog plana gospodarskog razvoja Grada Pregrade za 201</w:t>
      </w:r>
      <w:r w:rsidR="00A07432">
        <w:rPr>
          <w:rFonts w:ascii="Times New Roman" w:hAnsi="Times New Roman" w:cs="Times New Roman"/>
        </w:rPr>
        <w:t>9</w:t>
      </w:r>
      <w:r w:rsidR="00A62C7D">
        <w:rPr>
          <w:rFonts w:ascii="Times New Roman" w:hAnsi="Times New Roman" w:cs="Times New Roman"/>
        </w:rPr>
        <w:t>.g.</w:t>
      </w:r>
    </w:p>
    <w:p w:rsidR="009548B1" w:rsidRPr="00514EB5" w:rsidRDefault="009548B1">
      <w:pPr>
        <w:jc w:val="both"/>
        <w:rPr>
          <w:rFonts w:ascii="Times New Roman" w:hAnsi="Times New Roman" w:cs="Times New Roman"/>
        </w:rPr>
      </w:pPr>
    </w:p>
    <w:p w:rsidR="009548B1" w:rsidRPr="00514EB5" w:rsidRDefault="009548B1">
      <w:pPr>
        <w:jc w:val="both"/>
        <w:rPr>
          <w:rFonts w:ascii="Times New Roman" w:hAnsi="Times New Roman" w:cs="Times New Roman"/>
        </w:rPr>
      </w:pPr>
    </w:p>
    <w:p w:rsidR="009548B1" w:rsidRPr="00514EB5" w:rsidRDefault="009548B1">
      <w:pPr>
        <w:rPr>
          <w:rFonts w:ascii="Times New Roman" w:hAnsi="Times New Roman" w:cs="Times New Roman"/>
        </w:rPr>
      </w:pPr>
    </w:p>
    <w:p w:rsidR="00514EB5" w:rsidRPr="00514EB5" w:rsidRDefault="009548B1">
      <w:pPr>
        <w:rPr>
          <w:rFonts w:ascii="Times New Roman" w:hAnsi="Times New Roman" w:cs="Times New Roman"/>
        </w:rPr>
      </w:pPr>
      <w:r w:rsidRPr="00514EB5">
        <w:rPr>
          <w:rFonts w:ascii="Times New Roman" w:hAnsi="Times New Roman" w:cs="Times New Roman"/>
        </w:rPr>
        <w:t>Privitak:</w:t>
      </w:r>
      <w:r w:rsidR="00514EB5" w:rsidRPr="00514EB5">
        <w:rPr>
          <w:rFonts w:ascii="Times New Roman" w:hAnsi="Times New Roman" w:cs="Times New Roman"/>
        </w:rPr>
        <w:t xml:space="preserve"> </w:t>
      </w:r>
    </w:p>
    <w:p w:rsidR="009548B1" w:rsidRPr="00514EB5" w:rsidRDefault="009548B1" w:rsidP="00514EB5">
      <w:pPr>
        <w:numPr>
          <w:ilvl w:val="0"/>
          <w:numId w:val="16"/>
        </w:numPr>
        <w:rPr>
          <w:rFonts w:ascii="Times New Roman" w:hAnsi="Times New Roman" w:cs="Times New Roman"/>
        </w:rPr>
      </w:pPr>
      <w:bookmarkStart w:id="1" w:name="_Hlk532287434"/>
      <w:r w:rsidRPr="00514EB5">
        <w:rPr>
          <w:rFonts w:ascii="Times New Roman" w:hAnsi="Times New Roman" w:cs="Times New Roman"/>
        </w:rPr>
        <w:t>Izv</w:t>
      </w:r>
      <w:r w:rsidR="00A62C7D">
        <w:rPr>
          <w:rFonts w:ascii="Times New Roman" w:hAnsi="Times New Roman" w:cs="Times New Roman"/>
        </w:rPr>
        <w:t>ješće o provedbi Strateškog plana gospodarskog razvoja Grada Pregrade za 201</w:t>
      </w:r>
      <w:r w:rsidR="00A07432">
        <w:rPr>
          <w:rFonts w:ascii="Times New Roman" w:hAnsi="Times New Roman" w:cs="Times New Roman"/>
        </w:rPr>
        <w:t>9</w:t>
      </w:r>
      <w:r w:rsidR="00A62C7D">
        <w:rPr>
          <w:rFonts w:ascii="Times New Roman" w:hAnsi="Times New Roman" w:cs="Times New Roman"/>
        </w:rPr>
        <w:t>.g.</w:t>
      </w:r>
    </w:p>
    <w:p w:rsidR="00514EB5" w:rsidRPr="00514EB5" w:rsidRDefault="00514EB5" w:rsidP="00514EB5">
      <w:pPr>
        <w:numPr>
          <w:ilvl w:val="0"/>
          <w:numId w:val="16"/>
        </w:numPr>
        <w:rPr>
          <w:rFonts w:ascii="Times New Roman" w:hAnsi="Times New Roman" w:cs="Times New Roman"/>
        </w:rPr>
      </w:pPr>
      <w:r w:rsidRPr="00514EB5">
        <w:rPr>
          <w:rFonts w:ascii="Times New Roman" w:hAnsi="Times New Roman" w:cs="Times New Roman"/>
        </w:rPr>
        <w:t>Prijedlog Zaključka</w:t>
      </w:r>
    </w:p>
    <w:p w:rsidR="009548B1" w:rsidRPr="00514EB5" w:rsidRDefault="009548B1">
      <w:pPr>
        <w:rPr>
          <w:rFonts w:ascii="Times New Roman" w:hAnsi="Times New Roman" w:cs="Times New Roman"/>
        </w:rPr>
      </w:pPr>
    </w:p>
    <w:bookmarkEnd w:id="1"/>
    <w:p w:rsidR="009548B1" w:rsidRPr="00514EB5" w:rsidRDefault="009548B1">
      <w:pPr>
        <w:rPr>
          <w:rFonts w:ascii="Times New Roman" w:hAnsi="Times New Roman" w:cs="Times New Roman"/>
        </w:rPr>
      </w:pPr>
    </w:p>
    <w:p w:rsidR="009548B1" w:rsidRPr="00514EB5" w:rsidRDefault="009548B1">
      <w:pPr>
        <w:rPr>
          <w:rFonts w:ascii="Times New Roman" w:hAnsi="Times New Roman" w:cs="Times New Roman"/>
        </w:rPr>
      </w:pPr>
    </w:p>
    <w:p w:rsidR="009548B1" w:rsidRPr="00514EB5" w:rsidRDefault="009548B1">
      <w:pPr>
        <w:rPr>
          <w:rFonts w:ascii="Times New Roman" w:eastAsia="Arial" w:hAnsi="Times New Roman" w:cs="Times New Roman"/>
        </w:rPr>
      </w:pPr>
      <w:r w:rsidRPr="00514EB5">
        <w:rPr>
          <w:rFonts w:ascii="Times New Roman" w:hAnsi="Times New Roman" w:cs="Times New Roman"/>
        </w:rPr>
        <w:tab/>
      </w:r>
      <w:r w:rsidRPr="00514EB5">
        <w:rPr>
          <w:rFonts w:ascii="Times New Roman" w:hAnsi="Times New Roman" w:cs="Times New Roman"/>
        </w:rPr>
        <w:tab/>
      </w:r>
      <w:r w:rsidRPr="00514EB5">
        <w:rPr>
          <w:rFonts w:ascii="Times New Roman" w:hAnsi="Times New Roman" w:cs="Times New Roman"/>
        </w:rPr>
        <w:tab/>
      </w:r>
      <w:r w:rsidRPr="00514EB5">
        <w:rPr>
          <w:rFonts w:ascii="Times New Roman" w:hAnsi="Times New Roman" w:cs="Times New Roman"/>
        </w:rPr>
        <w:tab/>
      </w:r>
      <w:r w:rsidRPr="00514EB5">
        <w:rPr>
          <w:rFonts w:ascii="Times New Roman" w:hAnsi="Times New Roman" w:cs="Times New Roman"/>
        </w:rPr>
        <w:tab/>
      </w:r>
      <w:r w:rsidRPr="00514EB5">
        <w:rPr>
          <w:rFonts w:ascii="Times New Roman" w:hAnsi="Times New Roman" w:cs="Times New Roman"/>
        </w:rPr>
        <w:tab/>
      </w:r>
      <w:r w:rsidRPr="00514EB5">
        <w:rPr>
          <w:rFonts w:ascii="Times New Roman" w:hAnsi="Times New Roman" w:cs="Times New Roman"/>
        </w:rPr>
        <w:tab/>
      </w:r>
      <w:r w:rsidRPr="00514EB5">
        <w:rPr>
          <w:rFonts w:ascii="Times New Roman" w:hAnsi="Times New Roman" w:cs="Times New Roman"/>
        </w:rPr>
        <w:tab/>
      </w:r>
      <w:r w:rsidRPr="00514EB5">
        <w:rPr>
          <w:rFonts w:ascii="Times New Roman" w:hAnsi="Times New Roman" w:cs="Times New Roman"/>
        </w:rPr>
        <w:tab/>
        <w:t xml:space="preserve"> GRADONAČELNIK:</w:t>
      </w:r>
    </w:p>
    <w:p w:rsidR="009548B1" w:rsidRPr="00514EB5" w:rsidRDefault="009548B1">
      <w:pPr>
        <w:rPr>
          <w:rFonts w:ascii="Times New Roman" w:hAnsi="Times New Roman" w:cs="Times New Roman"/>
        </w:rPr>
      </w:pPr>
      <w:r w:rsidRPr="00514EB5">
        <w:rPr>
          <w:rFonts w:ascii="Times New Roman" w:eastAsia="Arial" w:hAnsi="Times New Roman" w:cs="Times New Roman"/>
        </w:rPr>
        <w:t xml:space="preserve">                                                                                          </w:t>
      </w:r>
      <w:r w:rsidR="00514EB5">
        <w:rPr>
          <w:rFonts w:ascii="Times New Roman" w:eastAsia="Arial" w:hAnsi="Times New Roman" w:cs="Times New Roman"/>
        </w:rPr>
        <w:t xml:space="preserve">               </w:t>
      </w:r>
      <w:r w:rsidRPr="00514EB5">
        <w:rPr>
          <w:rFonts w:ascii="Times New Roman" w:eastAsia="Arial" w:hAnsi="Times New Roman" w:cs="Times New Roman"/>
        </w:rPr>
        <w:t xml:space="preserve"> </w:t>
      </w:r>
      <w:r w:rsidR="00D01651" w:rsidRPr="00514EB5">
        <w:rPr>
          <w:rFonts w:ascii="Times New Roman" w:hAnsi="Times New Roman" w:cs="Times New Roman"/>
        </w:rPr>
        <w:t xml:space="preserve">Marko Vešligaj, </w:t>
      </w:r>
      <w:r w:rsidR="005B63B8">
        <w:rPr>
          <w:rFonts w:ascii="Times New Roman" w:hAnsi="Times New Roman" w:cs="Times New Roman"/>
        </w:rPr>
        <w:t>univ.spec.pol.</w:t>
      </w:r>
      <w:r w:rsidR="00D26783">
        <w:rPr>
          <w:rFonts w:ascii="Times New Roman" w:hAnsi="Times New Roman" w:cs="Times New Roman"/>
        </w:rPr>
        <w:t>,</w:t>
      </w:r>
      <w:proofErr w:type="spellStart"/>
      <w:r w:rsidR="00D26783">
        <w:rPr>
          <w:rFonts w:ascii="Times New Roman" w:hAnsi="Times New Roman" w:cs="Times New Roman"/>
        </w:rPr>
        <w:t>v.r</w:t>
      </w:r>
      <w:proofErr w:type="spellEnd"/>
      <w:r w:rsidR="00D26783">
        <w:rPr>
          <w:rFonts w:ascii="Times New Roman" w:hAnsi="Times New Roman" w:cs="Times New Roman"/>
        </w:rPr>
        <w:t>.</w:t>
      </w:r>
    </w:p>
    <w:p w:rsidR="009548B1" w:rsidRPr="00514EB5" w:rsidRDefault="009548B1">
      <w:pPr>
        <w:rPr>
          <w:rFonts w:ascii="Times New Roman" w:hAnsi="Times New Roman" w:cs="Times New Roman"/>
        </w:rPr>
      </w:pPr>
    </w:p>
    <w:p w:rsidR="009548B1" w:rsidRPr="00514EB5" w:rsidRDefault="009548B1">
      <w:pPr>
        <w:rPr>
          <w:rFonts w:ascii="Times New Roman" w:hAnsi="Times New Roman" w:cs="Times New Roman"/>
        </w:rPr>
      </w:pPr>
    </w:p>
    <w:p w:rsidR="009548B1" w:rsidRPr="00514EB5" w:rsidRDefault="009548B1">
      <w:pPr>
        <w:rPr>
          <w:rFonts w:ascii="Times New Roman" w:hAnsi="Times New Roman" w:cs="Times New Roman"/>
        </w:rPr>
      </w:pPr>
    </w:p>
    <w:p w:rsidR="009548B1" w:rsidRPr="00514EB5" w:rsidRDefault="009548B1">
      <w:pPr>
        <w:rPr>
          <w:rFonts w:ascii="Times New Roman" w:hAnsi="Times New Roman" w:cs="Times New Roman"/>
        </w:rPr>
        <w:sectPr w:rsidR="009548B1" w:rsidRPr="00514EB5">
          <w:pgSz w:w="11906" w:h="16838"/>
          <w:pgMar w:top="1134" w:right="1134" w:bottom="1134" w:left="1134" w:header="720" w:footer="720" w:gutter="0"/>
          <w:cols w:space="720"/>
          <w:docGrid w:linePitch="360"/>
        </w:sectPr>
      </w:pPr>
    </w:p>
    <w:p w:rsidR="009548B1" w:rsidRPr="00514EB5" w:rsidRDefault="00514EB5">
      <w:pPr>
        <w:rPr>
          <w:rFonts w:ascii="Times New Roman" w:hAnsi="Times New Roman" w:cs="Times New Roman"/>
          <w:bCs/>
        </w:rPr>
      </w:pPr>
      <w:r w:rsidRPr="00514EB5">
        <w:rPr>
          <w:rFonts w:ascii="Times New Roman" w:hAnsi="Times New Roman" w:cs="Times New Roman"/>
        </w:rPr>
        <w:t xml:space="preserve">         </w:t>
      </w:r>
      <w:r w:rsidR="00383C6A" w:rsidRPr="00514EB5">
        <w:rPr>
          <w:rFonts w:ascii="Times New Roman" w:hAnsi="Times New Roman" w:cs="Times New Roman"/>
          <w:noProof/>
        </w:rPr>
        <w:drawing>
          <wp:inline distT="0" distB="0" distL="0" distR="0">
            <wp:extent cx="704215" cy="923925"/>
            <wp:effectExtent l="0" t="0" r="0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215" cy="9239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48B1" w:rsidRPr="00514EB5" w:rsidRDefault="009548B1">
      <w:pPr>
        <w:rPr>
          <w:rFonts w:ascii="Times New Roman" w:hAnsi="Times New Roman" w:cs="Times New Roman"/>
        </w:rPr>
      </w:pPr>
    </w:p>
    <w:p w:rsidR="00514EB5" w:rsidRPr="00514EB5" w:rsidRDefault="00514EB5" w:rsidP="00514EB5">
      <w:pPr>
        <w:rPr>
          <w:rFonts w:ascii="Times New Roman" w:hAnsi="Times New Roman" w:cs="Times New Roman"/>
        </w:rPr>
      </w:pPr>
      <w:r w:rsidRPr="00514EB5">
        <w:rPr>
          <w:rFonts w:ascii="Times New Roman" w:hAnsi="Times New Roman" w:cs="Times New Roman"/>
        </w:rPr>
        <w:t xml:space="preserve">      </w:t>
      </w:r>
      <w:r w:rsidR="00F5114B">
        <w:rPr>
          <w:rFonts w:ascii="Times New Roman" w:hAnsi="Times New Roman" w:cs="Times New Roman"/>
        </w:rPr>
        <w:t xml:space="preserve">    </w:t>
      </w:r>
      <w:r w:rsidRPr="00514EB5">
        <w:rPr>
          <w:rFonts w:ascii="Times New Roman" w:hAnsi="Times New Roman" w:cs="Times New Roman"/>
        </w:rPr>
        <w:t xml:space="preserve"> REPUBLIKA HRVATSKA</w:t>
      </w:r>
    </w:p>
    <w:p w:rsidR="00514EB5" w:rsidRPr="00514EB5" w:rsidRDefault="00514EB5" w:rsidP="00514EB5">
      <w:pPr>
        <w:rPr>
          <w:rFonts w:ascii="Times New Roman" w:eastAsia="Arial" w:hAnsi="Times New Roman" w:cs="Times New Roman"/>
        </w:rPr>
      </w:pPr>
      <w:r w:rsidRPr="00514EB5">
        <w:rPr>
          <w:rFonts w:ascii="Times New Roman" w:hAnsi="Times New Roman" w:cs="Times New Roman"/>
        </w:rPr>
        <w:t>KRAPINSKO-ZAGORSKA ŽUPANIJA</w:t>
      </w:r>
    </w:p>
    <w:p w:rsidR="00514EB5" w:rsidRPr="00514EB5" w:rsidRDefault="00514EB5" w:rsidP="00514EB5">
      <w:pPr>
        <w:rPr>
          <w:rFonts w:ascii="Times New Roman" w:eastAsia="Arial" w:hAnsi="Times New Roman" w:cs="Times New Roman"/>
        </w:rPr>
      </w:pPr>
      <w:r w:rsidRPr="00514EB5">
        <w:rPr>
          <w:rFonts w:ascii="Times New Roman" w:eastAsia="Arial" w:hAnsi="Times New Roman" w:cs="Times New Roman"/>
        </w:rPr>
        <w:t xml:space="preserve">               </w:t>
      </w:r>
      <w:r w:rsidRPr="00514EB5">
        <w:rPr>
          <w:rFonts w:ascii="Times New Roman" w:hAnsi="Times New Roman" w:cs="Times New Roman"/>
        </w:rPr>
        <w:t>GRAD PREGRADA</w:t>
      </w:r>
    </w:p>
    <w:p w:rsidR="00514EB5" w:rsidRPr="00514EB5" w:rsidRDefault="00514EB5" w:rsidP="00514EB5">
      <w:pPr>
        <w:rPr>
          <w:rFonts w:ascii="Times New Roman" w:hAnsi="Times New Roman" w:cs="Times New Roman"/>
        </w:rPr>
      </w:pPr>
      <w:r w:rsidRPr="00514EB5">
        <w:rPr>
          <w:rFonts w:ascii="Times New Roman" w:eastAsia="Arial" w:hAnsi="Times New Roman" w:cs="Times New Roman"/>
        </w:rPr>
        <w:t xml:space="preserve">                </w:t>
      </w:r>
      <w:r w:rsidRPr="00514EB5">
        <w:rPr>
          <w:rFonts w:ascii="Times New Roman" w:hAnsi="Times New Roman" w:cs="Times New Roman"/>
          <w:sz w:val="22"/>
          <w:szCs w:val="22"/>
        </w:rPr>
        <w:t>GRADSKO VIJEĆE</w:t>
      </w:r>
    </w:p>
    <w:p w:rsidR="00514EB5" w:rsidRPr="00514EB5" w:rsidRDefault="00514EB5" w:rsidP="00514EB5">
      <w:pPr>
        <w:tabs>
          <w:tab w:val="left" w:pos="1710"/>
        </w:tabs>
        <w:rPr>
          <w:rFonts w:ascii="Times New Roman" w:hAnsi="Times New Roman" w:cs="Times New Roman"/>
        </w:rPr>
      </w:pPr>
      <w:r w:rsidRPr="00514EB5">
        <w:rPr>
          <w:rFonts w:ascii="Times New Roman" w:hAnsi="Times New Roman" w:cs="Times New Roman"/>
        </w:rPr>
        <w:tab/>
      </w:r>
    </w:p>
    <w:p w:rsidR="002A2648" w:rsidRPr="00514EB5" w:rsidRDefault="00514EB5" w:rsidP="002A2648">
      <w:pPr>
        <w:rPr>
          <w:rFonts w:ascii="Times New Roman" w:hAnsi="Times New Roman" w:cs="Times New Roman"/>
          <w:bCs/>
        </w:rPr>
      </w:pPr>
      <w:r w:rsidRPr="00514EB5">
        <w:rPr>
          <w:rFonts w:ascii="Times New Roman" w:hAnsi="Times New Roman" w:cs="Times New Roman"/>
        </w:rPr>
        <w:t xml:space="preserve">Klasa: </w:t>
      </w:r>
      <w:r w:rsidR="000B04B5">
        <w:rPr>
          <w:rFonts w:ascii="Times New Roman" w:hAnsi="Times New Roman" w:cs="Times New Roman"/>
          <w:bCs/>
        </w:rPr>
        <w:t>302-01/20-01/11</w:t>
      </w:r>
    </w:p>
    <w:p w:rsidR="00514EB5" w:rsidRPr="00514EB5" w:rsidRDefault="00514EB5" w:rsidP="00514EB5">
      <w:pPr>
        <w:rPr>
          <w:rFonts w:ascii="Times New Roman" w:hAnsi="Times New Roman" w:cs="Times New Roman"/>
        </w:rPr>
      </w:pPr>
      <w:proofErr w:type="spellStart"/>
      <w:r w:rsidRPr="00514EB5">
        <w:rPr>
          <w:rFonts w:ascii="Times New Roman" w:hAnsi="Times New Roman" w:cs="Times New Roman"/>
        </w:rPr>
        <w:t>UrBroj</w:t>
      </w:r>
      <w:proofErr w:type="spellEnd"/>
      <w:r w:rsidRPr="00514EB5">
        <w:rPr>
          <w:rFonts w:ascii="Times New Roman" w:hAnsi="Times New Roman" w:cs="Times New Roman"/>
        </w:rPr>
        <w:t>: 2214/01-01-</w:t>
      </w:r>
      <w:r w:rsidR="00A07432">
        <w:rPr>
          <w:rFonts w:ascii="Times New Roman" w:hAnsi="Times New Roman" w:cs="Times New Roman"/>
        </w:rPr>
        <w:t>20</w:t>
      </w:r>
      <w:r w:rsidRPr="00514EB5">
        <w:rPr>
          <w:rFonts w:ascii="Times New Roman" w:hAnsi="Times New Roman" w:cs="Times New Roman"/>
        </w:rPr>
        <w:t>-3</w:t>
      </w:r>
    </w:p>
    <w:p w:rsidR="00514EB5" w:rsidRPr="00514EB5" w:rsidRDefault="00514EB5" w:rsidP="00514EB5">
      <w:pPr>
        <w:rPr>
          <w:rFonts w:ascii="Times New Roman" w:hAnsi="Times New Roman" w:cs="Times New Roman"/>
          <w:sz w:val="22"/>
          <w:szCs w:val="22"/>
        </w:rPr>
      </w:pPr>
      <w:r w:rsidRPr="00514EB5">
        <w:rPr>
          <w:rFonts w:ascii="Times New Roman" w:hAnsi="Times New Roman" w:cs="Times New Roman"/>
        </w:rPr>
        <w:t xml:space="preserve">U Pregradi,  </w:t>
      </w:r>
      <w:r w:rsidR="002642B6">
        <w:rPr>
          <w:rFonts w:ascii="Times New Roman" w:hAnsi="Times New Roman" w:cs="Times New Roman"/>
        </w:rPr>
        <w:t>15.12.2020.</w:t>
      </w:r>
      <w:r w:rsidRPr="00514EB5">
        <w:rPr>
          <w:rFonts w:ascii="Times New Roman" w:hAnsi="Times New Roman" w:cs="Times New Roman"/>
        </w:rPr>
        <w:t xml:space="preserve">                                                      </w:t>
      </w:r>
      <w:r w:rsidR="00E832E8">
        <w:rPr>
          <w:rFonts w:ascii="Times New Roman" w:hAnsi="Times New Roman" w:cs="Times New Roman"/>
        </w:rPr>
        <w:t xml:space="preserve">                              </w:t>
      </w:r>
      <w:r w:rsidRPr="00514EB5">
        <w:rPr>
          <w:rFonts w:ascii="Times New Roman" w:hAnsi="Times New Roman" w:cs="Times New Roman"/>
        </w:rPr>
        <w:t xml:space="preserve">          -prijedlog     </w:t>
      </w:r>
    </w:p>
    <w:p w:rsidR="00514EB5" w:rsidRPr="00514EB5" w:rsidRDefault="00514EB5" w:rsidP="00514EB5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514EB5" w:rsidRPr="00514EB5" w:rsidRDefault="00514EB5" w:rsidP="00514EB5">
      <w:pPr>
        <w:jc w:val="both"/>
        <w:rPr>
          <w:rFonts w:ascii="Times New Roman" w:hAnsi="Times New Roman" w:cs="Times New Roman"/>
          <w:sz w:val="22"/>
        </w:rPr>
      </w:pPr>
      <w:r w:rsidRPr="00514EB5">
        <w:rPr>
          <w:rFonts w:ascii="Times New Roman" w:hAnsi="Times New Roman" w:cs="Times New Roman"/>
          <w:sz w:val="22"/>
        </w:rPr>
        <w:tab/>
      </w:r>
      <w:r w:rsidRPr="00514EB5">
        <w:rPr>
          <w:rFonts w:ascii="Times New Roman" w:hAnsi="Times New Roman" w:cs="Times New Roman"/>
          <w:sz w:val="22"/>
        </w:rPr>
        <w:tab/>
      </w:r>
      <w:r w:rsidRPr="00514EB5">
        <w:rPr>
          <w:rFonts w:ascii="Times New Roman" w:hAnsi="Times New Roman" w:cs="Times New Roman"/>
          <w:sz w:val="22"/>
        </w:rPr>
        <w:tab/>
      </w:r>
      <w:r w:rsidRPr="00514EB5">
        <w:rPr>
          <w:rFonts w:ascii="Times New Roman" w:hAnsi="Times New Roman" w:cs="Times New Roman"/>
          <w:sz w:val="22"/>
        </w:rPr>
        <w:tab/>
      </w:r>
      <w:r w:rsidRPr="00514EB5">
        <w:rPr>
          <w:rFonts w:ascii="Times New Roman" w:hAnsi="Times New Roman" w:cs="Times New Roman"/>
          <w:sz w:val="22"/>
        </w:rPr>
        <w:tab/>
      </w:r>
      <w:r w:rsidRPr="00514EB5">
        <w:rPr>
          <w:rFonts w:ascii="Times New Roman" w:hAnsi="Times New Roman" w:cs="Times New Roman"/>
          <w:sz w:val="22"/>
        </w:rPr>
        <w:tab/>
      </w:r>
      <w:r w:rsidRPr="00514EB5">
        <w:rPr>
          <w:rFonts w:ascii="Times New Roman" w:hAnsi="Times New Roman" w:cs="Times New Roman"/>
          <w:sz w:val="22"/>
        </w:rPr>
        <w:tab/>
      </w:r>
    </w:p>
    <w:p w:rsidR="00514EB5" w:rsidRPr="00514EB5" w:rsidRDefault="00514EB5" w:rsidP="00514EB5">
      <w:pPr>
        <w:jc w:val="both"/>
        <w:rPr>
          <w:rFonts w:ascii="Times New Roman" w:hAnsi="Times New Roman" w:cs="Times New Roman"/>
          <w:sz w:val="22"/>
        </w:rPr>
      </w:pPr>
    </w:p>
    <w:p w:rsidR="00514EB5" w:rsidRPr="00514EB5" w:rsidRDefault="00514EB5" w:rsidP="00514EB5">
      <w:pPr>
        <w:jc w:val="both"/>
        <w:rPr>
          <w:rFonts w:ascii="Times New Roman" w:hAnsi="Times New Roman" w:cs="Times New Roman"/>
          <w:sz w:val="22"/>
        </w:rPr>
      </w:pPr>
    </w:p>
    <w:p w:rsidR="00514EB5" w:rsidRPr="00514EB5" w:rsidRDefault="00514EB5" w:rsidP="00514EB5">
      <w:pPr>
        <w:jc w:val="both"/>
        <w:rPr>
          <w:rFonts w:ascii="Times New Roman" w:hAnsi="Times New Roman" w:cs="Times New Roman"/>
        </w:rPr>
      </w:pPr>
      <w:r w:rsidRPr="00514EB5">
        <w:rPr>
          <w:rFonts w:ascii="Times New Roman" w:hAnsi="Times New Roman" w:cs="Times New Roman"/>
        </w:rPr>
        <w:tab/>
        <w:t xml:space="preserve">Temeljem članaka 32. Statuta </w:t>
      </w:r>
      <w:r w:rsidR="00330C7B">
        <w:rPr>
          <w:rFonts w:ascii="Times New Roman" w:hAnsi="Times New Roman" w:cs="Times New Roman"/>
        </w:rPr>
        <w:t>G</w:t>
      </w:r>
      <w:r w:rsidRPr="00514EB5">
        <w:rPr>
          <w:rFonts w:ascii="Times New Roman" w:hAnsi="Times New Roman" w:cs="Times New Roman"/>
        </w:rPr>
        <w:t>rada Pregrade (“Službeni glasnik  Krapinsko-zagorske županije” br. 06/1</w:t>
      </w:r>
      <w:r w:rsidR="00330C7B">
        <w:rPr>
          <w:rFonts w:ascii="Times New Roman" w:hAnsi="Times New Roman" w:cs="Times New Roman"/>
        </w:rPr>
        <w:t xml:space="preserve">3, </w:t>
      </w:r>
      <w:r w:rsidRPr="00514EB5">
        <w:rPr>
          <w:rFonts w:ascii="Times New Roman" w:hAnsi="Times New Roman" w:cs="Times New Roman"/>
        </w:rPr>
        <w:t>1</w:t>
      </w:r>
      <w:r w:rsidR="00A62C7D">
        <w:rPr>
          <w:rFonts w:ascii="Times New Roman" w:hAnsi="Times New Roman" w:cs="Times New Roman"/>
        </w:rPr>
        <w:t>7/13</w:t>
      </w:r>
      <w:r w:rsidR="00330C7B">
        <w:rPr>
          <w:rFonts w:ascii="Times New Roman" w:hAnsi="Times New Roman" w:cs="Times New Roman"/>
        </w:rPr>
        <w:t>, 7/18, 16/18-pročišćeni tekst</w:t>
      </w:r>
      <w:r w:rsidR="00A07432">
        <w:rPr>
          <w:rFonts w:ascii="Times New Roman" w:hAnsi="Times New Roman" w:cs="Times New Roman"/>
        </w:rPr>
        <w:t>, 05/20</w:t>
      </w:r>
      <w:r w:rsidR="00A62C7D">
        <w:rPr>
          <w:rFonts w:ascii="Times New Roman" w:hAnsi="Times New Roman" w:cs="Times New Roman"/>
        </w:rPr>
        <w:t xml:space="preserve">), povodom razmatranja  </w:t>
      </w:r>
      <w:r w:rsidR="00A62C7D" w:rsidRPr="00514EB5">
        <w:rPr>
          <w:rFonts w:ascii="Times New Roman" w:hAnsi="Times New Roman" w:cs="Times New Roman"/>
        </w:rPr>
        <w:t>Izv</w:t>
      </w:r>
      <w:r w:rsidR="00A62C7D">
        <w:rPr>
          <w:rFonts w:ascii="Times New Roman" w:hAnsi="Times New Roman" w:cs="Times New Roman"/>
        </w:rPr>
        <w:t>ješća o provedbi Strateškog plana gospodarskog razvoja Grada Pregrade za 201</w:t>
      </w:r>
      <w:r w:rsidR="00A07432">
        <w:rPr>
          <w:rFonts w:ascii="Times New Roman" w:hAnsi="Times New Roman" w:cs="Times New Roman"/>
        </w:rPr>
        <w:t>9</w:t>
      </w:r>
      <w:r w:rsidR="00A62C7D">
        <w:rPr>
          <w:rFonts w:ascii="Times New Roman" w:hAnsi="Times New Roman" w:cs="Times New Roman"/>
        </w:rPr>
        <w:t xml:space="preserve">.g., </w:t>
      </w:r>
      <w:r w:rsidRPr="00514EB5">
        <w:rPr>
          <w:rFonts w:ascii="Times New Roman" w:hAnsi="Times New Roman" w:cs="Times New Roman"/>
        </w:rPr>
        <w:t>Gradsko vijeće Grada Pregrade na</w:t>
      </w:r>
      <w:r w:rsidR="005B63B8">
        <w:rPr>
          <w:rFonts w:ascii="Times New Roman" w:hAnsi="Times New Roman" w:cs="Times New Roman"/>
        </w:rPr>
        <w:t xml:space="preserve"> 2</w:t>
      </w:r>
      <w:r w:rsidR="002642B6">
        <w:rPr>
          <w:rFonts w:ascii="Times New Roman" w:hAnsi="Times New Roman" w:cs="Times New Roman"/>
        </w:rPr>
        <w:t>9</w:t>
      </w:r>
      <w:r w:rsidR="00E832E8">
        <w:rPr>
          <w:rFonts w:ascii="Times New Roman" w:hAnsi="Times New Roman" w:cs="Times New Roman"/>
        </w:rPr>
        <w:t xml:space="preserve">. </w:t>
      </w:r>
      <w:r w:rsidRPr="00514EB5">
        <w:rPr>
          <w:rFonts w:ascii="Times New Roman" w:hAnsi="Times New Roman" w:cs="Times New Roman"/>
        </w:rPr>
        <w:t>sjednici održanoj</w:t>
      </w:r>
      <w:r w:rsidR="002642B6">
        <w:rPr>
          <w:rFonts w:ascii="Times New Roman" w:hAnsi="Times New Roman" w:cs="Times New Roman"/>
        </w:rPr>
        <w:t xml:space="preserve"> 15.12.</w:t>
      </w:r>
      <w:r w:rsidRPr="00514EB5">
        <w:rPr>
          <w:rFonts w:ascii="Times New Roman" w:hAnsi="Times New Roman" w:cs="Times New Roman"/>
        </w:rPr>
        <w:t xml:space="preserve"> </w:t>
      </w:r>
      <w:r w:rsidR="00A07432">
        <w:rPr>
          <w:rFonts w:ascii="Times New Roman" w:hAnsi="Times New Roman" w:cs="Times New Roman"/>
        </w:rPr>
        <w:t>2020.</w:t>
      </w:r>
      <w:r w:rsidRPr="00514EB5">
        <w:rPr>
          <w:rFonts w:ascii="Times New Roman" w:hAnsi="Times New Roman" w:cs="Times New Roman"/>
        </w:rPr>
        <w:t xml:space="preserve"> godine donijelo je slijedeći</w:t>
      </w:r>
    </w:p>
    <w:p w:rsidR="00514EB5" w:rsidRPr="00514EB5" w:rsidRDefault="00514EB5" w:rsidP="00514EB5">
      <w:pPr>
        <w:rPr>
          <w:rFonts w:ascii="Times New Roman" w:hAnsi="Times New Roman" w:cs="Times New Roman"/>
        </w:rPr>
      </w:pPr>
    </w:p>
    <w:p w:rsidR="00514EB5" w:rsidRPr="00514EB5" w:rsidRDefault="00514EB5" w:rsidP="00514EB5">
      <w:pPr>
        <w:rPr>
          <w:rFonts w:ascii="Times New Roman" w:hAnsi="Times New Roman" w:cs="Times New Roman"/>
        </w:rPr>
      </w:pPr>
    </w:p>
    <w:p w:rsidR="00514EB5" w:rsidRPr="00514EB5" w:rsidRDefault="00514EB5" w:rsidP="00514EB5">
      <w:pPr>
        <w:rPr>
          <w:rFonts w:ascii="Times New Roman" w:hAnsi="Times New Roman" w:cs="Times New Roman"/>
        </w:rPr>
      </w:pPr>
    </w:p>
    <w:p w:rsidR="00514EB5" w:rsidRPr="00514EB5" w:rsidRDefault="00514EB5" w:rsidP="00514EB5">
      <w:pPr>
        <w:rPr>
          <w:rFonts w:ascii="Times New Roman" w:hAnsi="Times New Roman" w:cs="Times New Roman"/>
        </w:rPr>
      </w:pPr>
    </w:p>
    <w:p w:rsidR="00514EB5" w:rsidRPr="00514EB5" w:rsidRDefault="00514EB5" w:rsidP="00514EB5">
      <w:pPr>
        <w:rPr>
          <w:rFonts w:ascii="Times New Roman" w:hAnsi="Times New Roman" w:cs="Times New Roman"/>
        </w:rPr>
      </w:pPr>
    </w:p>
    <w:p w:rsidR="00514EB5" w:rsidRPr="00514EB5" w:rsidRDefault="00514EB5" w:rsidP="00514EB5">
      <w:pPr>
        <w:jc w:val="center"/>
        <w:rPr>
          <w:rFonts w:ascii="Times New Roman" w:hAnsi="Times New Roman" w:cs="Times New Roman"/>
          <w:sz w:val="28"/>
          <w:szCs w:val="28"/>
        </w:rPr>
      </w:pPr>
      <w:r w:rsidRPr="00514EB5">
        <w:rPr>
          <w:rFonts w:ascii="Times New Roman" w:hAnsi="Times New Roman" w:cs="Times New Roman"/>
          <w:sz w:val="28"/>
          <w:szCs w:val="28"/>
        </w:rPr>
        <w:t>Z A K L J U Č A K</w:t>
      </w:r>
    </w:p>
    <w:p w:rsidR="00514EB5" w:rsidRPr="00514EB5" w:rsidRDefault="00514EB5" w:rsidP="00514EB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14EB5" w:rsidRPr="00514EB5" w:rsidRDefault="00514EB5" w:rsidP="00514EB5">
      <w:pPr>
        <w:jc w:val="center"/>
        <w:rPr>
          <w:rFonts w:ascii="Times New Roman" w:hAnsi="Times New Roman" w:cs="Times New Roman"/>
        </w:rPr>
      </w:pPr>
    </w:p>
    <w:p w:rsidR="00514EB5" w:rsidRPr="00514EB5" w:rsidRDefault="00514EB5" w:rsidP="00514EB5">
      <w:pPr>
        <w:jc w:val="both"/>
        <w:rPr>
          <w:rFonts w:ascii="Times New Roman" w:hAnsi="Times New Roman" w:cs="Times New Roman"/>
        </w:rPr>
      </w:pPr>
      <w:r w:rsidRPr="00514EB5">
        <w:rPr>
          <w:rFonts w:ascii="Times New Roman" w:hAnsi="Times New Roman" w:cs="Times New Roman"/>
        </w:rPr>
        <w:tab/>
        <w:t>Prihvaća se Iz</w:t>
      </w:r>
      <w:r w:rsidR="00A62C7D">
        <w:rPr>
          <w:rFonts w:ascii="Times New Roman" w:hAnsi="Times New Roman" w:cs="Times New Roman"/>
        </w:rPr>
        <w:t>vješće o  provedbi Strateškog plana gospodarskog razvoja Grada Pregrade za 201</w:t>
      </w:r>
      <w:r w:rsidR="00A07432">
        <w:rPr>
          <w:rFonts w:ascii="Times New Roman" w:hAnsi="Times New Roman" w:cs="Times New Roman"/>
        </w:rPr>
        <w:t>9</w:t>
      </w:r>
      <w:r w:rsidR="00A62C7D">
        <w:rPr>
          <w:rFonts w:ascii="Times New Roman" w:hAnsi="Times New Roman" w:cs="Times New Roman"/>
        </w:rPr>
        <w:t>.g.</w:t>
      </w:r>
    </w:p>
    <w:p w:rsidR="00514EB5" w:rsidRPr="00514EB5" w:rsidRDefault="00514EB5" w:rsidP="00514EB5">
      <w:pPr>
        <w:rPr>
          <w:rFonts w:ascii="Times New Roman" w:hAnsi="Times New Roman" w:cs="Times New Roman"/>
        </w:rPr>
      </w:pPr>
    </w:p>
    <w:p w:rsidR="00514EB5" w:rsidRPr="00514EB5" w:rsidRDefault="00514EB5" w:rsidP="00514EB5">
      <w:pPr>
        <w:rPr>
          <w:rFonts w:ascii="Times New Roman" w:hAnsi="Times New Roman" w:cs="Times New Roman"/>
        </w:rPr>
      </w:pPr>
    </w:p>
    <w:p w:rsidR="00514EB5" w:rsidRPr="00514EB5" w:rsidRDefault="00514EB5" w:rsidP="00514EB5">
      <w:pPr>
        <w:rPr>
          <w:rFonts w:ascii="Times New Roman" w:hAnsi="Times New Roman" w:cs="Times New Roman"/>
        </w:rPr>
      </w:pPr>
    </w:p>
    <w:p w:rsidR="00514EB5" w:rsidRPr="00514EB5" w:rsidRDefault="00514EB5" w:rsidP="00514EB5">
      <w:pPr>
        <w:rPr>
          <w:rFonts w:ascii="Times New Roman" w:hAnsi="Times New Roman" w:cs="Times New Roman"/>
        </w:rPr>
      </w:pPr>
    </w:p>
    <w:p w:rsidR="00514EB5" w:rsidRPr="00514EB5" w:rsidRDefault="00514EB5" w:rsidP="00514EB5">
      <w:pPr>
        <w:rPr>
          <w:rFonts w:ascii="Times New Roman" w:hAnsi="Times New Roman" w:cs="Times New Roman"/>
        </w:rPr>
      </w:pPr>
    </w:p>
    <w:p w:rsidR="00514EB5" w:rsidRPr="00514EB5" w:rsidRDefault="00514EB5" w:rsidP="00514EB5">
      <w:pPr>
        <w:rPr>
          <w:rFonts w:ascii="Times New Roman" w:hAnsi="Times New Roman" w:cs="Times New Roman"/>
        </w:rPr>
      </w:pPr>
      <w:r w:rsidRPr="00514EB5">
        <w:rPr>
          <w:rFonts w:ascii="Times New Roman" w:eastAsia="Arial" w:hAnsi="Times New Roman" w:cs="Times New Roman"/>
        </w:rPr>
        <w:t xml:space="preserve">                                                                                                  </w:t>
      </w:r>
      <w:r>
        <w:rPr>
          <w:rFonts w:ascii="Times New Roman" w:eastAsia="Arial" w:hAnsi="Times New Roman" w:cs="Times New Roman"/>
        </w:rPr>
        <w:t xml:space="preserve">        </w:t>
      </w:r>
      <w:r w:rsidRPr="00514EB5">
        <w:rPr>
          <w:rFonts w:ascii="Times New Roman" w:eastAsia="Arial" w:hAnsi="Times New Roman" w:cs="Times New Roman"/>
        </w:rPr>
        <w:t xml:space="preserve"> </w:t>
      </w:r>
      <w:r w:rsidRPr="00514EB5">
        <w:rPr>
          <w:rFonts w:ascii="Times New Roman" w:hAnsi="Times New Roman" w:cs="Times New Roman"/>
        </w:rPr>
        <w:t>PREDSJEDNI</w:t>
      </w:r>
      <w:r w:rsidR="00E832E8">
        <w:rPr>
          <w:rFonts w:ascii="Times New Roman" w:hAnsi="Times New Roman" w:cs="Times New Roman"/>
        </w:rPr>
        <w:t>CA</w:t>
      </w:r>
    </w:p>
    <w:p w:rsidR="00514EB5" w:rsidRPr="00514EB5" w:rsidRDefault="00514EB5" w:rsidP="00514EB5">
      <w:pPr>
        <w:rPr>
          <w:rFonts w:ascii="Times New Roman" w:hAnsi="Times New Roman" w:cs="Times New Roman"/>
        </w:rPr>
      </w:pPr>
      <w:r w:rsidRPr="00514EB5">
        <w:rPr>
          <w:rFonts w:ascii="Times New Roman" w:hAnsi="Times New Roman" w:cs="Times New Roman"/>
        </w:rPr>
        <w:tab/>
      </w:r>
      <w:r w:rsidRPr="00514EB5">
        <w:rPr>
          <w:rFonts w:ascii="Times New Roman" w:hAnsi="Times New Roman" w:cs="Times New Roman"/>
        </w:rPr>
        <w:tab/>
      </w:r>
      <w:r w:rsidRPr="00514EB5">
        <w:rPr>
          <w:rFonts w:ascii="Times New Roman" w:hAnsi="Times New Roman" w:cs="Times New Roman"/>
        </w:rPr>
        <w:tab/>
      </w:r>
      <w:r w:rsidRPr="00514EB5">
        <w:rPr>
          <w:rFonts w:ascii="Times New Roman" w:hAnsi="Times New Roman" w:cs="Times New Roman"/>
        </w:rPr>
        <w:tab/>
      </w:r>
      <w:r w:rsidRPr="00514EB5">
        <w:rPr>
          <w:rFonts w:ascii="Times New Roman" w:hAnsi="Times New Roman" w:cs="Times New Roman"/>
        </w:rPr>
        <w:tab/>
      </w:r>
      <w:r w:rsidRPr="00514EB5">
        <w:rPr>
          <w:rFonts w:ascii="Times New Roman" w:hAnsi="Times New Roman" w:cs="Times New Roman"/>
        </w:rPr>
        <w:tab/>
      </w:r>
      <w:r w:rsidRPr="00514EB5">
        <w:rPr>
          <w:rFonts w:ascii="Times New Roman" w:hAnsi="Times New Roman" w:cs="Times New Roman"/>
        </w:rPr>
        <w:tab/>
      </w:r>
      <w:r w:rsidRPr="00514EB5">
        <w:rPr>
          <w:rFonts w:ascii="Times New Roman" w:hAnsi="Times New Roman" w:cs="Times New Roman"/>
        </w:rPr>
        <w:tab/>
        <w:t xml:space="preserve">         GRADSKOG VIJEĆA</w:t>
      </w:r>
    </w:p>
    <w:p w:rsidR="00514EB5" w:rsidRPr="00514EB5" w:rsidRDefault="00514EB5" w:rsidP="00514EB5">
      <w:pPr>
        <w:rPr>
          <w:rFonts w:ascii="Times New Roman" w:hAnsi="Times New Roman" w:cs="Times New Roman"/>
        </w:rPr>
      </w:pPr>
    </w:p>
    <w:p w:rsidR="00514EB5" w:rsidRPr="00716A85" w:rsidRDefault="00514EB5" w:rsidP="00514EB5">
      <w:pPr>
        <w:rPr>
          <w:rFonts w:ascii="Times New Roman" w:hAnsi="Times New Roman" w:cs="Times New Roman"/>
        </w:rPr>
        <w:sectPr w:rsidR="00514EB5" w:rsidRPr="00716A85">
          <w:footerReference w:type="even" r:id="rId9"/>
          <w:footerReference w:type="default" r:id="rId10"/>
          <w:footerReference w:type="first" r:id="rId11"/>
          <w:pgSz w:w="11906" w:h="16838"/>
          <w:pgMar w:top="1134" w:right="1134" w:bottom="1134" w:left="1134" w:header="720" w:footer="720" w:gutter="0"/>
          <w:cols w:space="720"/>
          <w:docGrid w:linePitch="360"/>
        </w:sectPr>
      </w:pPr>
      <w:r w:rsidRPr="00514EB5">
        <w:rPr>
          <w:rFonts w:ascii="Times New Roman" w:eastAsia="Arial" w:hAnsi="Times New Roman" w:cs="Times New Roman"/>
        </w:rPr>
        <w:t xml:space="preserve">                                                                                                  </w:t>
      </w:r>
      <w:r>
        <w:rPr>
          <w:rFonts w:ascii="Times New Roman" w:eastAsia="Arial" w:hAnsi="Times New Roman" w:cs="Times New Roman"/>
        </w:rPr>
        <w:t xml:space="preserve">             </w:t>
      </w:r>
      <w:r w:rsidR="00E832E8">
        <w:rPr>
          <w:rFonts w:ascii="Times New Roman" w:eastAsia="Arial" w:hAnsi="Times New Roman" w:cs="Times New Roman"/>
        </w:rPr>
        <w:t xml:space="preserve">                                                </w:t>
      </w:r>
      <w:r w:rsidR="00E832E8">
        <w:rPr>
          <w:rFonts w:ascii="Times New Roman" w:eastAsia="Arial" w:hAnsi="Times New Roman" w:cs="Times New Roman"/>
        </w:rPr>
        <w:tab/>
      </w:r>
      <w:r w:rsidR="00E832E8">
        <w:rPr>
          <w:rFonts w:ascii="Times New Roman" w:eastAsia="Arial" w:hAnsi="Times New Roman" w:cs="Times New Roman"/>
        </w:rPr>
        <w:tab/>
      </w:r>
      <w:r w:rsidR="00E832E8">
        <w:rPr>
          <w:rFonts w:ascii="Times New Roman" w:eastAsia="Arial" w:hAnsi="Times New Roman" w:cs="Times New Roman"/>
        </w:rPr>
        <w:tab/>
      </w:r>
      <w:r w:rsidR="00E832E8">
        <w:rPr>
          <w:rFonts w:ascii="Times New Roman" w:eastAsia="Arial" w:hAnsi="Times New Roman" w:cs="Times New Roman"/>
        </w:rPr>
        <w:tab/>
      </w:r>
      <w:r w:rsidR="00E832E8">
        <w:rPr>
          <w:rFonts w:ascii="Times New Roman" w:eastAsia="Arial" w:hAnsi="Times New Roman" w:cs="Times New Roman"/>
        </w:rPr>
        <w:tab/>
      </w:r>
      <w:r w:rsidR="00E832E8">
        <w:rPr>
          <w:rFonts w:ascii="Times New Roman" w:eastAsia="Arial" w:hAnsi="Times New Roman" w:cs="Times New Roman"/>
        </w:rPr>
        <w:tab/>
      </w:r>
      <w:r w:rsidR="00E832E8">
        <w:rPr>
          <w:rFonts w:ascii="Times New Roman" w:eastAsia="Arial" w:hAnsi="Times New Roman" w:cs="Times New Roman"/>
        </w:rPr>
        <w:tab/>
      </w:r>
      <w:r w:rsidR="00E832E8">
        <w:rPr>
          <w:rFonts w:ascii="Times New Roman" w:eastAsia="Arial" w:hAnsi="Times New Roman" w:cs="Times New Roman"/>
        </w:rPr>
        <w:tab/>
      </w:r>
      <w:r w:rsidR="00E832E8">
        <w:rPr>
          <w:rFonts w:ascii="Times New Roman" w:eastAsia="Arial" w:hAnsi="Times New Roman" w:cs="Times New Roman"/>
        </w:rPr>
        <w:tab/>
      </w:r>
      <w:r w:rsidR="00DD6720">
        <w:rPr>
          <w:rFonts w:ascii="Times New Roman" w:eastAsia="Arial" w:hAnsi="Times New Roman" w:cs="Times New Roman"/>
        </w:rPr>
        <w:t xml:space="preserve">       </w:t>
      </w:r>
      <w:r w:rsidR="00E832E8">
        <w:rPr>
          <w:rFonts w:ascii="Times New Roman" w:eastAsia="Arial" w:hAnsi="Times New Roman" w:cs="Times New Roman"/>
        </w:rPr>
        <w:t>Tajana Broz</w:t>
      </w:r>
    </w:p>
    <w:p w:rsidR="009548B1" w:rsidRDefault="009548B1"/>
    <w:p w:rsidR="009548B1" w:rsidRDefault="009548B1"/>
    <w:p w:rsidR="009548B1" w:rsidRDefault="009548B1"/>
    <w:p w:rsidR="009548B1" w:rsidRDefault="009548B1"/>
    <w:p w:rsidR="00514EB5" w:rsidRDefault="00514EB5"/>
    <w:p w:rsidR="00514EB5" w:rsidRDefault="00514EB5"/>
    <w:p w:rsidR="00514EB5" w:rsidRDefault="00514EB5"/>
    <w:p w:rsidR="00514EB5" w:rsidRDefault="00514EB5"/>
    <w:p w:rsidR="00514EB5" w:rsidRDefault="00514EB5"/>
    <w:p w:rsidR="00514EB5" w:rsidRDefault="00514EB5"/>
    <w:p w:rsidR="00514EB5" w:rsidRDefault="00514EB5"/>
    <w:p w:rsidR="00514EB5" w:rsidRDefault="00514EB5"/>
    <w:p w:rsidR="00514EB5" w:rsidRDefault="00514EB5"/>
    <w:p w:rsidR="00514EB5" w:rsidRDefault="00514EB5"/>
    <w:p w:rsidR="00514EB5" w:rsidRDefault="00514EB5"/>
    <w:p w:rsidR="00514EB5" w:rsidRDefault="00514EB5"/>
    <w:p w:rsidR="00514EB5" w:rsidRDefault="00514EB5"/>
    <w:p w:rsidR="00514EB5" w:rsidRDefault="00514EB5">
      <w:pPr>
        <w:sectPr w:rsidR="00514EB5">
          <w:footerReference w:type="default" r:id="rId12"/>
          <w:footerReference w:type="first" r:id="rId13"/>
          <w:pgSz w:w="11906" w:h="16838"/>
          <w:pgMar w:top="1417" w:right="1417" w:bottom="1417" w:left="1417" w:header="720" w:footer="720" w:gutter="0"/>
          <w:cols w:space="720"/>
          <w:docGrid w:linePitch="360"/>
        </w:sectPr>
      </w:pPr>
    </w:p>
    <w:p w:rsidR="009548B1" w:rsidRPr="00716A85" w:rsidRDefault="009548B1">
      <w:pPr>
        <w:rPr>
          <w:rFonts w:ascii="Arial" w:eastAsia="Arial" w:hAnsi="Arial"/>
        </w:rPr>
      </w:pPr>
      <w:r>
        <w:rPr>
          <w:rFonts w:ascii="Arial" w:eastAsia="Arial" w:hAnsi="Arial"/>
        </w:rPr>
        <w:t xml:space="preserve">                                                                                                                          </w:t>
      </w:r>
      <w:r w:rsidR="00716A85">
        <w:rPr>
          <w:rFonts w:ascii="Arial" w:eastAsia="Arial" w:hAnsi="Arial"/>
        </w:rPr>
        <w:t xml:space="preserve"> </w:t>
      </w:r>
    </w:p>
    <w:sectPr w:rsidR="009548B1" w:rsidRPr="00716A85">
      <w:footerReference w:type="even" r:id="rId14"/>
      <w:footerReference w:type="default" r:id="rId15"/>
      <w:footerReference w:type="first" r:id="rId16"/>
      <w:type w:val="continuous"/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9D78DD" w:rsidRDefault="009D78DD">
      <w:pPr>
        <w:rPr>
          <w:rFonts w:hint="eastAsia"/>
        </w:rPr>
      </w:pPr>
      <w:r>
        <w:separator/>
      </w:r>
    </w:p>
  </w:endnote>
  <w:endnote w:type="continuationSeparator" w:id="0">
    <w:p w:rsidR="009D78DD" w:rsidRDefault="009D78DD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Times-Roman">
    <w:altName w:val="Times New Roman"/>
    <w:charset w:val="EE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514EB5" w:rsidRDefault="00514EB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514EB5" w:rsidRDefault="00514EB5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514EB5" w:rsidRDefault="00514EB5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9548B1" w:rsidRDefault="009548B1">
    <w:pPr>
      <w:pStyle w:val="Podnoje"/>
      <w:jc w:val="right"/>
    </w:pPr>
  </w:p>
  <w:p w:rsidR="009548B1" w:rsidRDefault="009548B1">
    <w:pPr>
      <w:pStyle w:val="Podnoje"/>
      <w:jc w:val="righ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9548B1" w:rsidRDefault="009548B1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9548B1" w:rsidRDefault="009548B1"/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9548B1" w:rsidRDefault="009548B1"/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9548B1" w:rsidRDefault="009548B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9D78DD" w:rsidRDefault="009D78DD">
      <w:pPr>
        <w:rPr>
          <w:rFonts w:hint="eastAsia"/>
        </w:rPr>
      </w:pPr>
      <w:r>
        <w:separator/>
      </w:r>
    </w:p>
  </w:footnote>
  <w:footnote w:type="continuationSeparator" w:id="0">
    <w:p w:rsidR="009D78DD" w:rsidRDefault="009D78DD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caps w:val="0"/>
        <w:smallCaps w:val="0"/>
        <w:color w:val="000000"/>
        <w:spacing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  <w:b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  <w:b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  <w:caps w:val="0"/>
        <w:smallCaps w:val="0"/>
        <w:color w:val="000000"/>
        <w:spacing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  <w:b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  <w:b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caps w:val="0"/>
        <w:smallCaps w:val="0"/>
        <w:color w:val="000000"/>
        <w:spacing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  <w:b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  <w:b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b/>
        <w:color w:val="000000"/>
        <w:szCs w:val="2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  <w:b/>
        <w:color w:val="000000"/>
        <w:szCs w:val="2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/>
        <w:color w:val="000000"/>
        <w:szCs w:val="2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000000"/>
        <w:szCs w:val="20"/>
        <w:lang w:eastAsia="en-US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color w:val="000000"/>
        <w:szCs w:val="20"/>
        <w:lang w:eastAsia="en-US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color w:val="000000"/>
        <w:szCs w:val="20"/>
        <w:lang w:eastAsia="en-US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000000"/>
        <w:szCs w:val="2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color w:val="000000"/>
        <w:szCs w:val="2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color w:val="000000"/>
        <w:szCs w:val="2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eastAsia="Liberation Serif" w:hAnsi="Arial" w:cs="Arial"/>
        <w:b/>
        <w:caps w:val="0"/>
        <w:smallCaps w:val="0"/>
        <w:color w:val="000000"/>
        <w:spacing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caps w:val="0"/>
        <w:smallCaps w:val="0"/>
        <w:color w:val="000000"/>
        <w:spacing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Times New Roman"/>
        <w:b/>
        <w:color w:val="00000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Times New Roman"/>
        <w:b/>
        <w:color w:val="00000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  <w:caps w:val="0"/>
        <w:smallCaps w:val="0"/>
        <w:color w:val="000000"/>
        <w:spacing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Times New Roman"/>
        <w:b/>
        <w:color w:val="00000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Times New Roman"/>
        <w:b/>
        <w:color w:val="00000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caps w:val="0"/>
        <w:smallCaps w:val="0"/>
        <w:color w:val="000000"/>
        <w:spacing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Times New Roman"/>
        <w:b/>
        <w:color w:val="00000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Times New Roman"/>
        <w:b/>
        <w:color w:val="000000"/>
      </w:r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Liberation Serif" w:hAnsi="Times New Roman" w:cs="Times-Roman"/>
        <w:caps w:val="0"/>
        <w:smallCaps w:val="0"/>
        <w:color w:val="000000"/>
        <w:spacing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Times New Roman" w:hAnsi="Times New Roman" w:cs="Times New Roman"/>
        <w:b/>
        <w:bCs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caps w:val="0"/>
        <w:smallCaps w:val="0"/>
        <w:color w:val="000000"/>
        <w:spacing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  <w:b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  <w:b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caps w:val="0"/>
        <w:smallCaps w:val="0"/>
        <w:color w:val="000000"/>
        <w:spacing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  <w:b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  <w:b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caps w:val="0"/>
        <w:smallCaps w:val="0"/>
        <w:color w:val="000000"/>
        <w:spacing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  <w:b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  <w:b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eastAsia="Liberation Serif" w:hAnsi="Times New Roman" w:cs="Times New Roman"/>
        <w:caps w:val="0"/>
        <w:smallCaps w:val="0"/>
        <w:color w:val="000000"/>
        <w:spacing w:val="0"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Arial" w:hAnsi="Arial" w:cs="Arial"/>
        <w:b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caps w:val="0"/>
        <w:smallCaps w:val="0"/>
        <w:color w:val="000000"/>
        <w:spacing w:val="0"/>
        <w:sz w:val="24"/>
        <w:szCs w:val="24"/>
        <w:lang w:eastAsia="en-US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caps w:val="0"/>
        <w:smallCaps w:val="0"/>
        <w:color w:val="000000"/>
        <w:spacing w:val="0"/>
        <w:sz w:val="24"/>
        <w:szCs w:val="24"/>
        <w:lang w:eastAsia="en-US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caps w:val="0"/>
        <w:smallCaps w:val="0"/>
        <w:color w:val="000000"/>
        <w:spacing w:val="0"/>
        <w:sz w:val="24"/>
        <w:szCs w:val="24"/>
        <w:lang w:eastAsia="en-US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color w:val="000000"/>
        <w:szCs w:val="24"/>
        <w:lang w:eastAsia="en-US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  <w:color w:val="000000"/>
        <w:szCs w:val="24"/>
        <w:lang w:eastAsia="en-US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color w:val="000000"/>
        <w:szCs w:val="24"/>
        <w:lang w:eastAsia="en-US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Arial"/>
        <w:b/>
        <w:color w:val="000000"/>
        <w:szCs w:val="20"/>
        <w:lang w:eastAsia="en-US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Arial"/>
        <w:b/>
        <w:color w:val="000000"/>
        <w:szCs w:val="20"/>
        <w:lang w:eastAsia="en-US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Arial"/>
        <w:b/>
        <w:color w:val="000000"/>
        <w:szCs w:val="20"/>
        <w:lang w:eastAsia="en-US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color w:val="000000"/>
        <w:szCs w:val="24"/>
        <w:lang w:eastAsia="en-US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  <w:color w:val="000000"/>
        <w:szCs w:val="24"/>
        <w:lang w:eastAsia="en-US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color w:val="000000"/>
        <w:szCs w:val="24"/>
        <w:lang w:eastAsia="en-US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14" w15:restartNumberingAfterBreak="0">
    <w:nsid w:val="0000000F"/>
    <w:multiLevelType w:val="multilevel"/>
    <w:tmpl w:val="0000000F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7DC4166D"/>
    <w:multiLevelType w:val="hybridMultilevel"/>
    <w:tmpl w:val="DC5C59C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13D1"/>
    <w:rsid w:val="00053A01"/>
    <w:rsid w:val="000B04B5"/>
    <w:rsid w:val="00102204"/>
    <w:rsid w:val="001654B8"/>
    <w:rsid w:val="00184F3F"/>
    <w:rsid w:val="00234514"/>
    <w:rsid w:val="002642B6"/>
    <w:rsid w:val="002940ED"/>
    <w:rsid w:val="002A2648"/>
    <w:rsid w:val="00330C7B"/>
    <w:rsid w:val="00383C6A"/>
    <w:rsid w:val="00441A33"/>
    <w:rsid w:val="004751BF"/>
    <w:rsid w:val="004D78DE"/>
    <w:rsid w:val="00514EB5"/>
    <w:rsid w:val="005813D1"/>
    <w:rsid w:val="005B63B8"/>
    <w:rsid w:val="00607A1F"/>
    <w:rsid w:val="00637645"/>
    <w:rsid w:val="00674490"/>
    <w:rsid w:val="00676BE5"/>
    <w:rsid w:val="00716A85"/>
    <w:rsid w:val="007D78C9"/>
    <w:rsid w:val="0080262F"/>
    <w:rsid w:val="008A3CFB"/>
    <w:rsid w:val="009548B1"/>
    <w:rsid w:val="009D78DD"/>
    <w:rsid w:val="00A07432"/>
    <w:rsid w:val="00A36203"/>
    <w:rsid w:val="00A62C7D"/>
    <w:rsid w:val="00A65D5A"/>
    <w:rsid w:val="00B7795F"/>
    <w:rsid w:val="00C51027"/>
    <w:rsid w:val="00CC7CB5"/>
    <w:rsid w:val="00D01651"/>
    <w:rsid w:val="00D02732"/>
    <w:rsid w:val="00D26783"/>
    <w:rsid w:val="00D92CBE"/>
    <w:rsid w:val="00D9625E"/>
    <w:rsid w:val="00DD6720"/>
    <w:rsid w:val="00DD7D95"/>
    <w:rsid w:val="00E832E8"/>
    <w:rsid w:val="00F5114B"/>
    <w:rsid w:val="00FD09FE"/>
    <w:rsid w:val="00FD2862"/>
    <w:rsid w:val="00FD7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."/>
  <w:listSeparator w:val=","/>
  <w15:chartTrackingRefBased/>
  <w15:docId w15:val="{060924F1-8BE5-490D-8714-4207F250A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hr-HR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  <w:rPr>
      <w:rFonts w:ascii="Liberation Serif" w:eastAsia="SimSun" w:hAnsi="Liberation Serif" w:cs="Arial"/>
      <w:kern w:val="1"/>
      <w:sz w:val="24"/>
      <w:szCs w:val="24"/>
      <w:lang w:eastAsia="zh-CN" w:bidi="hi-I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Times New Roman"/>
      <w:caps w:val="0"/>
      <w:smallCaps w:val="0"/>
      <w:color w:val="000000"/>
      <w:spacing w:val="0"/>
      <w:sz w:val="24"/>
      <w:szCs w:val="24"/>
    </w:rPr>
  </w:style>
  <w:style w:type="character" w:customStyle="1" w:styleId="WW8Num1z1">
    <w:name w:val="WW8Num1z1"/>
    <w:rPr>
      <w:rFonts w:ascii="OpenSymbol" w:hAnsi="OpenSymbol" w:cs="Arial"/>
      <w:b/>
    </w:rPr>
  </w:style>
  <w:style w:type="character" w:customStyle="1" w:styleId="WW8Num2z0">
    <w:name w:val="WW8Num2z0"/>
    <w:rPr>
      <w:rFonts w:cs="Times New Roman"/>
      <w:b/>
      <w:color w:val="000000"/>
      <w:szCs w:val="20"/>
    </w:rPr>
  </w:style>
  <w:style w:type="character" w:customStyle="1" w:styleId="WW8Num2z1">
    <w:name w:val="WW8Num2z1"/>
  </w:style>
  <w:style w:type="character" w:customStyle="1" w:styleId="WW8Num3z0">
    <w:name w:val="WW8Num3z0"/>
    <w:rPr>
      <w:rFonts w:eastAsia="Arial"/>
      <w:color w:val="000000"/>
      <w:szCs w:val="20"/>
      <w:lang w:eastAsia="en-US"/>
    </w:rPr>
  </w:style>
  <w:style w:type="character" w:customStyle="1" w:styleId="WW8Num3z1">
    <w:name w:val="WW8Num3z1"/>
  </w:style>
  <w:style w:type="character" w:customStyle="1" w:styleId="WW8Num4z0">
    <w:name w:val="WW8Num4z0"/>
    <w:rPr>
      <w:rFonts w:eastAsia="Liberation Serif"/>
      <w:color w:val="000000"/>
      <w:szCs w:val="20"/>
    </w:rPr>
  </w:style>
  <w:style w:type="character" w:customStyle="1" w:styleId="WW8Num4z1">
    <w:name w:val="WW8Num4z1"/>
  </w:style>
  <w:style w:type="character" w:customStyle="1" w:styleId="WW8Num5z0">
    <w:name w:val="WW8Num5z0"/>
  </w:style>
  <w:style w:type="character" w:customStyle="1" w:styleId="WW8Num5z1">
    <w:name w:val="WW8Num5z1"/>
    <w:rPr>
      <w:b/>
      <w:color w:val="000000"/>
    </w:rPr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Arial" w:eastAsia="Liberation Serif" w:hAnsi="Arial" w:cs="Arial"/>
      <w:b/>
      <w:caps w:val="0"/>
      <w:smallCaps w:val="0"/>
      <w:color w:val="000000"/>
      <w:spacing w:val="0"/>
      <w:sz w:val="24"/>
      <w:szCs w:val="24"/>
    </w:rPr>
  </w:style>
  <w:style w:type="character" w:customStyle="1" w:styleId="WW8Num6z1">
    <w:name w:val="WW8Num6z1"/>
    <w:rPr>
      <w:rFonts w:ascii="Times New Roman" w:hAnsi="Times New Roman" w:cs="Times New Roman"/>
      <w:b/>
    </w:rPr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Times New Roman" w:eastAsia="Liberation Serif" w:hAnsi="Times New Roman" w:cs="Times New Roman"/>
      <w:caps w:val="0"/>
      <w:smallCaps w:val="0"/>
      <w:color w:val="000000"/>
      <w:spacing w:val="0"/>
      <w:sz w:val="24"/>
      <w:szCs w:val="24"/>
    </w:rPr>
  </w:style>
  <w:style w:type="character" w:customStyle="1" w:styleId="WW8Num7z1">
    <w:name w:val="WW8Num7z1"/>
    <w:rPr>
      <w:rFonts w:cs="Times New Roman"/>
      <w:b/>
      <w:color w:val="000000"/>
    </w:rPr>
  </w:style>
  <w:style w:type="character" w:customStyle="1" w:styleId="WW8Num8z0">
    <w:name w:val="WW8Num8z0"/>
    <w:rPr>
      <w:rFonts w:ascii="Times New Roman" w:eastAsia="Liberation Serif" w:hAnsi="Times New Roman" w:cs="Times-Roman"/>
      <w:caps w:val="0"/>
      <w:smallCaps w:val="0"/>
      <w:color w:val="000000"/>
      <w:spacing w:val="0"/>
      <w:sz w:val="24"/>
      <w:szCs w:val="24"/>
    </w:rPr>
  </w:style>
  <w:style w:type="character" w:customStyle="1" w:styleId="WW8Num8z1">
    <w:name w:val="WW8Num8z1"/>
    <w:rPr>
      <w:rFonts w:ascii="Times New Roman" w:hAnsi="Times New Roman" w:cs="Times New Roman"/>
      <w:b/>
      <w:bCs/>
      <w:color w:val="000000"/>
    </w:rPr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ascii="Symbol" w:eastAsia="Liberation Serif" w:hAnsi="Symbol" w:cs="OpenSymbol"/>
      <w:caps w:val="0"/>
      <w:smallCaps w:val="0"/>
      <w:color w:val="000000"/>
      <w:spacing w:val="0"/>
      <w:sz w:val="24"/>
      <w:szCs w:val="24"/>
    </w:rPr>
  </w:style>
  <w:style w:type="character" w:customStyle="1" w:styleId="WW8Num9z1">
    <w:name w:val="WW8Num9z1"/>
    <w:rPr>
      <w:rFonts w:ascii="OpenSymbol" w:hAnsi="OpenSymbol" w:cs="OpenSymbol"/>
      <w:b/>
    </w:rPr>
  </w:style>
  <w:style w:type="character" w:customStyle="1" w:styleId="WW8Num10z0">
    <w:name w:val="WW8Num10z0"/>
    <w:rPr>
      <w:rFonts w:ascii="Times New Roman" w:eastAsia="Liberation Serif" w:hAnsi="Times New Roman" w:cs="Times New Roman"/>
      <w:caps w:val="0"/>
      <w:smallCaps w:val="0"/>
      <w:color w:val="000000"/>
      <w:spacing w:val="0"/>
      <w:sz w:val="24"/>
      <w:szCs w:val="24"/>
    </w:rPr>
  </w:style>
  <w:style w:type="character" w:customStyle="1" w:styleId="WW8Num10z1">
    <w:name w:val="WW8Num10z1"/>
    <w:rPr>
      <w:rFonts w:ascii="Arial" w:hAnsi="Arial" w:cs="Arial"/>
      <w:b/>
    </w:rPr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Symbol" w:eastAsia="Liberation Serif" w:hAnsi="Symbol" w:cs="OpenSymbol"/>
      <w:caps w:val="0"/>
      <w:smallCaps w:val="0"/>
      <w:color w:val="000000"/>
      <w:spacing w:val="0"/>
      <w:sz w:val="24"/>
      <w:szCs w:val="24"/>
      <w:lang w:eastAsia="en-US"/>
    </w:rPr>
  </w:style>
  <w:style w:type="character" w:customStyle="1" w:styleId="WW8Num11z1">
    <w:name w:val="WW8Num11z1"/>
    <w:rPr>
      <w:rFonts w:ascii="OpenSymbol" w:hAnsi="OpenSymbol" w:cs="OpenSymbol"/>
    </w:rPr>
  </w:style>
  <w:style w:type="character" w:customStyle="1" w:styleId="WW8Num12z0">
    <w:name w:val="WW8Num12z0"/>
    <w:rPr>
      <w:rFonts w:ascii="Symbol" w:hAnsi="Symbol" w:cs="Times New Roman"/>
      <w:color w:val="000000"/>
      <w:szCs w:val="24"/>
      <w:lang w:eastAsia="en-US"/>
    </w:rPr>
  </w:style>
  <w:style w:type="character" w:customStyle="1" w:styleId="WW8Num12z1">
    <w:name w:val="WW8Num12z1"/>
    <w:rPr>
      <w:rFonts w:ascii="OpenSymbol" w:hAnsi="OpenSymbol" w:cs="OpenSymbol"/>
    </w:rPr>
  </w:style>
  <w:style w:type="character" w:customStyle="1" w:styleId="WW8Num13z0">
    <w:name w:val="WW8Num13z0"/>
    <w:rPr>
      <w:rFonts w:ascii="Arial" w:eastAsia="Liberation Serif" w:hAnsi="Arial" w:cs="Arial"/>
      <w:b/>
      <w:color w:val="000000"/>
      <w:szCs w:val="20"/>
      <w:lang w:eastAsia="en-US"/>
    </w:rPr>
  </w:style>
  <w:style w:type="character" w:customStyle="1" w:styleId="WW8Num13z1">
    <w:name w:val="WW8Num13z1"/>
  </w:style>
  <w:style w:type="character" w:customStyle="1" w:styleId="WW8Num14z0">
    <w:name w:val="WW8Num14z0"/>
    <w:rPr>
      <w:rFonts w:eastAsia="Times New Roman" w:cs="Times New Roman"/>
      <w:color w:val="000000"/>
      <w:szCs w:val="24"/>
      <w:lang w:eastAsia="en-US"/>
    </w:rPr>
  </w:style>
  <w:style w:type="character" w:customStyle="1" w:styleId="WW8Num14z1">
    <w:name w:val="WW8Num14z1"/>
  </w:style>
  <w:style w:type="character" w:customStyle="1" w:styleId="WW8Num15z0">
    <w:name w:val="WW8Num15z0"/>
    <w:rPr>
      <w:rFonts w:ascii="Symbol" w:eastAsia="Times New Roman" w:hAnsi="Symbol" w:cs="OpenSymbol"/>
      <w:color w:val="000000"/>
      <w:szCs w:val="24"/>
    </w:rPr>
  </w:style>
  <w:style w:type="character" w:customStyle="1" w:styleId="WW8Num15z1">
    <w:name w:val="WW8Num15z1"/>
    <w:rPr>
      <w:rFonts w:ascii="OpenSymbol" w:hAnsi="OpenSymbol" w:cs="OpenSymbol"/>
    </w:rPr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Zadanifontodlomka1">
    <w:name w:val="Zadani font odlomka1"/>
  </w:style>
  <w:style w:type="character" w:customStyle="1" w:styleId="WW8Num16z0">
    <w:name w:val="WW8Num16z0"/>
    <w:rPr>
      <w:rFonts w:ascii="Symbol" w:eastAsia="Times New Roman" w:hAnsi="Symbol" w:cs="OpenSymbol"/>
      <w:color w:val="000000"/>
      <w:szCs w:val="20"/>
    </w:rPr>
  </w:style>
  <w:style w:type="character" w:customStyle="1" w:styleId="WW8Num16z1">
    <w:name w:val="WW8Num16z1"/>
    <w:rPr>
      <w:rFonts w:ascii="OpenSymbol" w:hAnsi="OpenSymbol" w:cs="OpenSymbol"/>
    </w:rPr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styleId="Naglaeno">
    <w:name w:val="Strong"/>
    <w:qFormat/>
    <w:rPr>
      <w:b/>
      <w:bCs/>
    </w:rPr>
  </w:style>
  <w:style w:type="character" w:styleId="Hiperveza">
    <w:name w:val="Hyperlink"/>
    <w:rPr>
      <w:color w:val="0000FF"/>
      <w:u w:val="single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Referencakomentara1">
    <w:name w:val="Referenca komentara1"/>
    <w:rPr>
      <w:sz w:val="16"/>
      <w:szCs w:val="16"/>
    </w:rPr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paragraph" w:customStyle="1" w:styleId="Stilnaslova">
    <w:name w:val="Stil naslova"/>
    <w:basedOn w:val="Normal"/>
    <w:next w:val="Tijeloteksta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ijeloteksta">
    <w:name w:val="Body Text"/>
    <w:basedOn w:val="Normal"/>
    <w:pPr>
      <w:spacing w:after="140" w:line="288" w:lineRule="auto"/>
    </w:pPr>
  </w:style>
  <w:style w:type="paragraph" w:styleId="Popis">
    <w:name w:val="List"/>
    <w:basedOn w:val="Tijeloteksta"/>
  </w:style>
  <w:style w:type="paragraph" w:styleId="Opisslik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"/>
    <w:pPr>
      <w:suppressLineNumbers/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Odlomakpopisa1">
    <w:name w:val="Odlomak popisa1"/>
    <w:basedOn w:val="Normal"/>
    <w:pPr>
      <w:ind w:left="720" w:firstLine="709"/>
    </w:pPr>
  </w:style>
  <w:style w:type="paragraph" w:customStyle="1" w:styleId="LO-Normal">
    <w:name w:val="LO-Normal"/>
    <w:pPr>
      <w:widowControl w:val="0"/>
      <w:suppressAutoHyphens/>
    </w:pPr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1654B8"/>
    <w:rPr>
      <w:rFonts w:ascii="Segoe UI" w:hAnsi="Segoe UI" w:cs="Mangal"/>
      <w:sz w:val="18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1654B8"/>
    <w:rPr>
      <w:rFonts w:ascii="Segoe UI" w:eastAsia="SimSun" w:hAnsi="Segoe UI" w:cs="Mangal"/>
      <w:kern w:val="1"/>
      <w:sz w:val="18"/>
      <w:szCs w:val="16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5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4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8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footer" Target="footer7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398</Words>
  <Characters>2273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Ksenija Ogrizek Herak</dc:creator>
  <cp:keywords/>
  <cp:lastModifiedBy>Ksenija Ogrizek</cp:lastModifiedBy>
  <cp:revision>13</cp:revision>
  <cp:lastPrinted>2020-12-09T16:56:00Z</cp:lastPrinted>
  <dcterms:created xsi:type="dcterms:W3CDTF">2020-12-15T10:33:00Z</dcterms:created>
  <dcterms:modified xsi:type="dcterms:W3CDTF">2020-12-15T10:33:00Z</dcterms:modified>
</cp:coreProperties>
</file>